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22B2A3" w14:textId="77777777" w:rsidR="00133EE6" w:rsidRPr="00413F86" w:rsidRDefault="00133EE6" w:rsidP="00380F67">
      <w:pPr>
        <w:autoSpaceDE w:val="0"/>
        <w:autoSpaceDN w:val="0"/>
        <w:adjustRightInd w:val="0"/>
        <w:spacing w:before="60" w:after="240"/>
        <w:ind w:left="284" w:hanging="284"/>
        <w:jc w:val="center"/>
        <w:rPr>
          <w:b/>
          <w:bCs/>
          <w:sz w:val="28"/>
          <w:szCs w:val="28"/>
          <w:lang w:eastAsia="de-DE"/>
        </w:rPr>
      </w:pPr>
      <w:r w:rsidRPr="00413F86">
        <w:rPr>
          <w:b/>
          <w:bCs/>
          <w:sz w:val="28"/>
          <w:szCs w:val="28"/>
          <w:lang w:eastAsia="de-DE"/>
        </w:rPr>
        <w:t>Tariftreueerklärung</w:t>
      </w:r>
    </w:p>
    <w:p w14:paraId="132BD628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Vereinbarung zur Einhaltung</w:t>
      </w:r>
    </w:p>
    <w:p w14:paraId="13C38630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der tarifvertraglichen und öffentlich-rechtlichen Bestimmungen</w:t>
      </w:r>
    </w:p>
    <w:p w14:paraId="4EFFA81E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gemäß Niedersächsisches Tariftreue- und Vergabegesetz (NTVergG)</w:t>
      </w:r>
    </w:p>
    <w:p w14:paraId="40E16815" w14:textId="49ECC090" w:rsidR="00413F86" w:rsidRDefault="00413F86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1AA41EF2" w14:textId="77777777" w:rsidR="00EE7A45" w:rsidRDefault="00EE7A45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17D7EA03" w14:textId="77777777" w:rsidR="00EE7A45" w:rsidRDefault="00EE7A45" w:rsidP="00EE7A45">
      <w:pPr>
        <w:ind w:left="11"/>
      </w:pPr>
      <w:r>
        <w:t xml:space="preserve">Diese Erklärung bezieht sich nur auf Leistungen zur Auftragsausführung, welche innerhalb des Gebietes der Bundesrepublik Deutschland erbracht werden.  </w:t>
      </w:r>
    </w:p>
    <w:p w14:paraId="51394590" w14:textId="2C4C2805" w:rsidR="00EE7A45" w:rsidRDefault="00EE7A45" w:rsidP="00EE7A45">
      <w:pPr>
        <w:spacing w:line="259" w:lineRule="auto"/>
        <w:ind w:left="16"/>
      </w:pPr>
    </w:p>
    <w:p w14:paraId="1C498769" w14:textId="24D2DB86" w:rsidR="00EE7A45" w:rsidRDefault="00EE7A45" w:rsidP="00EE7A45">
      <w:pPr>
        <w:ind w:left="11"/>
      </w:pPr>
      <w:r>
        <w:t xml:space="preserve">Hiermit verpflichte ich mich/verpflichten wir uns, bei der Ausführung der auf der Grundlage dieses Vergabeverfahrens zu erbringenden Dienstleistungen </w:t>
      </w:r>
    </w:p>
    <w:p w14:paraId="4BDC8CE7" w14:textId="00A80C4E" w:rsidR="00EE7A45" w:rsidRDefault="00EE7A45" w:rsidP="00EE7A45">
      <w:pPr>
        <w:spacing w:line="259" w:lineRule="auto"/>
        <w:ind w:left="16"/>
      </w:pPr>
    </w:p>
    <w:p w14:paraId="671657E0" w14:textId="1CE86CAC" w:rsidR="00EE7A45" w:rsidRDefault="00EE7A45" w:rsidP="00EE7A45">
      <w:pPr>
        <w:numPr>
          <w:ilvl w:val="0"/>
          <w:numId w:val="49"/>
        </w:numPr>
        <w:spacing w:after="5" w:line="250" w:lineRule="auto"/>
        <w:ind w:left="736" w:right="82" w:hanging="360"/>
        <w:jc w:val="left"/>
      </w:pPr>
      <w:r>
        <w:t xml:space="preserve">meinen/unseren Arbeitnehmerinnen und Arbeitnehmern im Sinne des § 22 Mindestlohngesetz (MiLoG) vom 11. August 2014 (BGBl. I S. 1348), in der jeweils geltenden Fassung, mindestens ein Mindestentgelt nach den Vorgaben des Mindestlohngesetzes zu zahlen und </w:t>
      </w:r>
    </w:p>
    <w:p w14:paraId="5F362409" w14:textId="77777777" w:rsidR="00EE7A45" w:rsidRDefault="00EE7A45" w:rsidP="00EE7A45">
      <w:pPr>
        <w:spacing w:line="259" w:lineRule="auto"/>
        <w:ind w:left="736"/>
      </w:pPr>
      <w:r>
        <w:t xml:space="preserve"> </w:t>
      </w:r>
    </w:p>
    <w:p w14:paraId="3B114A2E" w14:textId="77777777" w:rsidR="00EE7A45" w:rsidRDefault="00EE7A45" w:rsidP="00EE7A45">
      <w:pPr>
        <w:numPr>
          <w:ilvl w:val="0"/>
          <w:numId w:val="49"/>
        </w:numPr>
        <w:spacing w:after="5" w:line="250" w:lineRule="auto"/>
        <w:ind w:left="736" w:right="82" w:hanging="360"/>
        <w:jc w:val="left"/>
      </w:pPr>
      <w:r>
        <w:t xml:space="preserve">meinen/unseren Arbeitnehmerinnen und Arbeitnehmern, die von Regelungen nach § 1 Abs. 3 MiLoG erfasst werden, mindestens ein Mindestentgelt nach den Vorgaben dieser Regelungen zu zahlen. Diese können sich ergeben aus: </w:t>
      </w:r>
    </w:p>
    <w:p w14:paraId="2157A98B" w14:textId="77777777" w:rsidR="00EE7A45" w:rsidRDefault="00EE7A45" w:rsidP="00EE7A45">
      <w:pPr>
        <w:spacing w:line="259" w:lineRule="auto"/>
        <w:ind w:left="736"/>
      </w:pPr>
      <w:r>
        <w:t xml:space="preserve"> </w:t>
      </w:r>
    </w:p>
    <w:p w14:paraId="3B100360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Regelungen des Arbeitnehmer-Entsendegesetzes (AEntG)  </w:t>
      </w:r>
    </w:p>
    <w:p w14:paraId="705E5775" w14:textId="77777777" w:rsidR="00EE7A45" w:rsidRDefault="00EE7A45" w:rsidP="00EE7A45">
      <w:pPr>
        <w:spacing w:line="259" w:lineRule="auto"/>
        <w:ind w:left="724"/>
      </w:pPr>
      <w:r>
        <w:t xml:space="preserve"> </w:t>
      </w:r>
    </w:p>
    <w:p w14:paraId="6E4E1EAF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Regelungen des Arbeitnehmerüberlassungsgesetzes (AÜG) </w:t>
      </w:r>
    </w:p>
    <w:p w14:paraId="45FC1117" w14:textId="77777777" w:rsidR="00EE7A45" w:rsidRDefault="00EE7A45" w:rsidP="00EE7A45">
      <w:pPr>
        <w:spacing w:line="259" w:lineRule="auto"/>
        <w:ind w:left="724"/>
      </w:pPr>
      <w:r>
        <w:t xml:space="preserve"> </w:t>
      </w:r>
    </w:p>
    <w:p w14:paraId="72288063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auf Grundlage des AEntG oder AÜG erlassenen Rechtsverordnungen sowie </w:t>
      </w:r>
    </w:p>
    <w:p w14:paraId="16D2386C" w14:textId="77777777" w:rsidR="00EE7A45" w:rsidRDefault="00EE7A45" w:rsidP="00EE7A45">
      <w:pPr>
        <w:spacing w:line="259" w:lineRule="auto"/>
        <w:ind w:left="16"/>
      </w:pPr>
      <w:r>
        <w:t xml:space="preserve"> </w:t>
      </w:r>
    </w:p>
    <w:p w14:paraId="28807CC9" w14:textId="4F88E1ED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aus einem auf der Grundlage von § 5 des Tarifvertragsgesetzes (TVG) für allgemeinverbindlich erklärten Tarifvertrag im Sinne von § 4 Absatz 1 Nummer 1 sowie §§ 5 und 6 Absatz 2 des AEntG. </w:t>
      </w:r>
    </w:p>
    <w:p w14:paraId="736CE049" w14:textId="77777777" w:rsidR="00EE7A45" w:rsidRDefault="00EE7A45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29FBE464" w14:textId="26D6B0DA" w:rsidR="009C0D3A" w:rsidRDefault="009C0D3A" w:rsidP="009C0D3A">
      <w:pPr>
        <w:ind w:left="11"/>
      </w:pPr>
      <w:r>
        <w:t>Hiermit erkläre/n ich/wir, das die Musterregelungen zur Umsetzung der gesetzlichen Vorgaben der §§ 13 bis 15 NTVergG des Landes Niedersachsen Vertragsbestandteil werden.</w:t>
      </w:r>
    </w:p>
    <w:p w14:paraId="613ECA88" w14:textId="77777777" w:rsidR="00133EE6" w:rsidRDefault="00133EE6" w:rsidP="00380F67">
      <w:pPr>
        <w:autoSpaceDE w:val="0"/>
        <w:autoSpaceDN w:val="0"/>
        <w:adjustRightInd w:val="0"/>
        <w:spacing w:before="60" w:after="120"/>
        <w:ind w:left="284" w:hanging="284"/>
        <w:rPr>
          <w:iCs/>
          <w:lang w:eastAsia="de-D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AA01C2" w:rsidRPr="00C921A3" w14:paraId="62AD9520" w14:textId="77777777" w:rsidTr="001C01EA">
        <w:trPr>
          <w:cantSplit/>
          <w:trHeight w:val="911"/>
        </w:trPr>
        <w:tc>
          <w:tcPr>
            <w:tcW w:w="9356" w:type="dxa"/>
            <w:shd w:val="clear" w:color="auto" w:fill="D9D9D9"/>
          </w:tcPr>
          <w:p w14:paraId="5CFB55BE" w14:textId="1CB31A52" w:rsidR="00AA01C2" w:rsidRDefault="00AA01C2" w:rsidP="00FA5A02">
            <w:pPr>
              <w:rPr>
                <w:rFonts w:cs="Arial"/>
                <w:b/>
                <w:sz w:val="18"/>
                <w:szCs w:val="18"/>
              </w:rPr>
            </w:pPr>
            <w:r w:rsidRPr="00247320">
              <w:rPr>
                <w:rFonts w:cs="Arial"/>
                <w:b/>
                <w:sz w:val="18"/>
                <w:szCs w:val="18"/>
              </w:rPr>
              <w:t>Ort, Datum, Unterschrift(en)</w:t>
            </w:r>
            <w:r>
              <w:rPr>
                <w:rFonts w:cs="Arial"/>
                <w:b/>
                <w:sz w:val="18"/>
                <w:szCs w:val="18"/>
              </w:rPr>
              <w:t xml:space="preserve"> oder Person des Erklärenden nach § 126b BGB</w:t>
            </w:r>
            <w:r w:rsidRPr="00247320">
              <w:rPr>
                <w:rFonts w:cs="Arial"/>
                <w:b/>
                <w:sz w:val="18"/>
                <w:szCs w:val="18"/>
              </w:rPr>
              <w:t>:</w:t>
            </w:r>
          </w:p>
          <w:p w14:paraId="31153F07" w14:textId="77777777" w:rsidR="00AA01C2" w:rsidRPr="00247320" w:rsidRDefault="00AA01C2" w:rsidP="00FA5A02">
            <w:pPr>
              <w:rPr>
                <w:rFonts w:cs="Arial"/>
                <w:b/>
                <w:sz w:val="18"/>
                <w:szCs w:val="18"/>
              </w:rPr>
            </w:pPr>
          </w:p>
          <w:p w14:paraId="171FC3B1" w14:textId="77777777" w:rsidR="00AA01C2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  <w:r w:rsidRPr="00247320">
              <w:rPr>
                <w:rFonts w:cs="Arial"/>
                <w:sz w:val="18"/>
                <w:szCs w:val="18"/>
              </w:rPr>
              <w:t xml:space="preserve"> bei </w:t>
            </w:r>
            <w:r>
              <w:rPr>
                <w:rFonts w:cs="Arial"/>
                <w:sz w:val="18"/>
                <w:szCs w:val="18"/>
              </w:rPr>
              <w:t>Bieter</w:t>
            </w:r>
            <w:r w:rsidRPr="00247320">
              <w:rPr>
                <w:rFonts w:cs="Arial"/>
                <w:sz w:val="18"/>
                <w:szCs w:val="18"/>
              </w:rPr>
              <w:t xml:space="preserve">gemeinschaften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von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  <w:u w:val="single"/>
              </w:rPr>
              <w:t xml:space="preserve">jedem Mitglied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der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Bietergemeinschaft vorzulegen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</w:t>
            </w:r>
          </w:p>
          <w:p w14:paraId="38A3101A" w14:textId="77777777" w:rsidR="00AA01C2" w:rsidRPr="008B4ED0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 bei Einbeziehung von Nachunternehmern auch vom Nachunternehmer vorzulegen –</w:t>
            </w:r>
          </w:p>
        </w:tc>
      </w:tr>
      <w:tr w:rsidR="00AA01C2" w:rsidRPr="00C921A3" w14:paraId="60CE35A9" w14:textId="77777777" w:rsidTr="004563BF">
        <w:trPr>
          <w:trHeight w:val="1265"/>
        </w:trPr>
        <w:tc>
          <w:tcPr>
            <w:tcW w:w="9356" w:type="dxa"/>
            <w:tcBorders>
              <w:bottom w:val="single" w:sz="4" w:space="0" w:color="auto"/>
            </w:tcBorders>
          </w:tcPr>
          <w:p w14:paraId="383EEB1B" w14:textId="77777777" w:rsidR="00AA01C2" w:rsidRPr="00C921A3" w:rsidRDefault="00AA01C2" w:rsidP="00AA01C2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0"/>
          </w:p>
        </w:tc>
      </w:tr>
    </w:tbl>
    <w:p w14:paraId="40ECAA48" w14:textId="77777777" w:rsidR="00413F86" w:rsidRPr="00413F86" w:rsidRDefault="00413F86" w:rsidP="004563BF">
      <w:pPr>
        <w:autoSpaceDE w:val="0"/>
        <w:autoSpaceDN w:val="0"/>
        <w:adjustRightInd w:val="0"/>
        <w:ind w:left="284" w:hanging="284"/>
        <w:rPr>
          <w:iCs/>
          <w:lang w:eastAsia="de-DE"/>
        </w:rPr>
      </w:pPr>
    </w:p>
    <w:sectPr w:rsidR="00413F86" w:rsidRPr="00413F86" w:rsidSect="00380F6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499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11106" w14:textId="77777777" w:rsidR="00C1702E" w:rsidRDefault="00C1702E">
      <w:r>
        <w:separator/>
      </w:r>
    </w:p>
  </w:endnote>
  <w:endnote w:type="continuationSeparator" w:id="0">
    <w:p w14:paraId="1D09B4D6" w14:textId="77777777" w:rsidR="00C1702E" w:rsidRDefault="00C17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E7E8B" w14:textId="26F76F07" w:rsidR="00B638B5" w:rsidRPr="00790145" w:rsidRDefault="00B638B5" w:rsidP="00790145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FA74CE">
      <w:rPr>
        <w:rFonts w:cs="Arial"/>
        <w:sz w:val="18"/>
        <w:szCs w:val="18"/>
      </w:rPr>
      <w:t xml:space="preserve">Stand: </w:t>
    </w:r>
    <w:r w:rsidR="00A442D4">
      <w:rPr>
        <w:rFonts w:cs="Arial"/>
        <w:sz w:val="18"/>
        <w:szCs w:val="18"/>
      </w:rPr>
      <w:t>20</w:t>
    </w:r>
    <w:r w:rsidR="00D56B10">
      <w:rPr>
        <w:rFonts w:cs="Arial"/>
        <w:sz w:val="18"/>
        <w:szCs w:val="18"/>
      </w:rPr>
      <w:t>.0</w:t>
    </w:r>
    <w:r w:rsidR="00A442D4">
      <w:rPr>
        <w:rFonts w:cs="Arial"/>
        <w:sz w:val="18"/>
        <w:szCs w:val="18"/>
      </w:rPr>
      <w:t>7</w:t>
    </w:r>
    <w:r w:rsidR="00C951FC">
      <w:rPr>
        <w:rFonts w:cs="Arial"/>
        <w:sz w:val="18"/>
        <w:szCs w:val="18"/>
      </w:rPr>
      <w:t>.</w:t>
    </w:r>
    <w:r w:rsidR="00790145">
      <w:rPr>
        <w:rFonts w:cs="Arial"/>
        <w:sz w:val="18"/>
        <w:szCs w:val="18"/>
      </w:rPr>
      <w:t>2026</w:t>
    </w:r>
    <w:r w:rsidRPr="0007246D">
      <w:rPr>
        <w:rFonts w:eastAsia="Calibri" w:cs="Arial"/>
        <w:sz w:val="18"/>
        <w:lang w:eastAsia="en-US"/>
      </w:rPr>
      <w:tab/>
    </w:r>
    <w:r w:rsidRPr="0007246D">
      <w:rPr>
        <w:rFonts w:cs="Arial"/>
        <w:sz w:val="18"/>
        <w:szCs w:val="18"/>
      </w:rPr>
      <w:tab/>
    </w:r>
    <w:r w:rsidRPr="00FA74CE">
      <w:rPr>
        <w:rFonts w:cs="Arial"/>
        <w:sz w:val="18"/>
        <w:szCs w:val="18"/>
      </w:rPr>
      <w:t xml:space="preserve">Seite </w:t>
    </w:r>
    <w:r w:rsidRPr="00FA74CE">
      <w:rPr>
        <w:rFonts w:cs="Arial"/>
        <w:sz w:val="18"/>
        <w:szCs w:val="18"/>
      </w:rPr>
      <w:fldChar w:fldCharType="begin"/>
    </w:r>
    <w:r w:rsidRPr="00FA74CE">
      <w:rPr>
        <w:rFonts w:cs="Arial"/>
        <w:sz w:val="18"/>
        <w:szCs w:val="18"/>
      </w:rPr>
      <w:instrText>PAGE</w:instrText>
    </w:r>
    <w:r w:rsidRPr="00FA74CE">
      <w:rPr>
        <w:rFonts w:cs="Arial"/>
        <w:sz w:val="18"/>
        <w:szCs w:val="18"/>
      </w:rPr>
      <w:fldChar w:fldCharType="separate"/>
    </w:r>
    <w:r w:rsidR="00EF585A" w:rsidRPr="00FA74CE">
      <w:rPr>
        <w:rFonts w:cs="Arial"/>
        <w:noProof/>
        <w:sz w:val="18"/>
        <w:szCs w:val="18"/>
      </w:rPr>
      <w:t>1</w:t>
    </w:r>
    <w:r w:rsidRPr="00FA74CE">
      <w:rPr>
        <w:rFonts w:cs="Arial"/>
        <w:noProof/>
        <w:sz w:val="18"/>
        <w:szCs w:val="18"/>
      </w:rPr>
      <w:fldChar w:fldCharType="end"/>
    </w:r>
    <w:r w:rsidRPr="00FA74CE">
      <w:rPr>
        <w:rFonts w:cs="Arial"/>
        <w:sz w:val="18"/>
        <w:szCs w:val="18"/>
      </w:rPr>
      <w:t xml:space="preserve"> von </w:t>
    </w:r>
    <w:r w:rsidRPr="00FA74CE">
      <w:rPr>
        <w:rFonts w:cs="Arial"/>
        <w:sz w:val="18"/>
        <w:szCs w:val="18"/>
      </w:rPr>
      <w:fldChar w:fldCharType="begin"/>
    </w:r>
    <w:r w:rsidRPr="00FA74CE">
      <w:rPr>
        <w:rFonts w:cs="Arial"/>
        <w:sz w:val="18"/>
        <w:szCs w:val="18"/>
      </w:rPr>
      <w:instrText>NUMPAGES</w:instrText>
    </w:r>
    <w:r w:rsidRPr="00FA74CE">
      <w:rPr>
        <w:rFonts w:cs="Arial"/>
        <w:sz w:val="18"/>
        <w:szCs w:val="18"/>
      </w:rPr>
      <w:fldChar w:fldCharType="separate"/>
    </w:r>
    <w:r w:rsidR="00EF585A" w:rsidRPr="00FA74CE">
      <w:rPr>
        <w:rFonts w:cs="Arial"/>
        <w:noProof/>
        <w:sz w:val="18"/>
        <w:szCs w:val="18"/>
      </w:rPr>
      <w:t>1</w:t>
    </w:r>
    <w:r w:rsidRPr="00FA74CE">
      <w:rPr>
        <w:rFonts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4EEAC" w14:textId="77777777" w:rsidR="00C1702E" w:rsidRDefault="00C1702E">
      <w:r>
        <w:separator/>
      </w:r>
    </w:p>
  </w:footnote>
  <w:footnote w:type="continuationSeparator" w:id="0">
    <w:p w14:paraId="702C8045" w14:textId="77777777" w:rsidR="00C1702E" w:rsidRDefault="00C17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74837" w14:textId="77777777" w:rsidR="00D56B10" w:rsidRPr="00CE66BE" w:rsidRDefault="00D56B10" w:rsidP="00D56B10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E66BE">
      <w:rPr>
        <w:rFonts w:cs="Arial"/>
        <w:sz w:val="18"/>
      </w:rPr>
      <w:t xml:space="preserve">Auftraggeber: </w:t>
    </w:r>
    <w:r>
      <w:rPr>
        <w:rFonts w:cs="Arial"/>
        <w:sz w:val="18"/>
      </w:rPr>
      <w:t>Stadt Springe</w:t>
    </w:r>
  </w:p>
  <w:p w14:paraId="248A55B3" w14:textId="77777777" w:rsidR="00D56B10" w:rsidRPr="00CE66BE" w:rsidRDefault="00D56B10" w:rsidP="00D56B10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E66BE">
      <w:rPr>
        <w:rFonts w:cs="Arial"/>
        <w:sz w:val="18"/>
        <w:lang w:val="x-none"/>
      </w:rPr>
      <w:t xml:space="preserve">Projekt: </w:t>
    </w:r>
    <w:r>
      <w:rPr>
        <w:rFonts w:cs="Arial"/>
        <w:sz w:val="18"/>
      </w:rPr>
      <w:t>Neubau Otto-Hahn-Gymnasium (285-26)</w:t>
    </w:r>
  </w:p>
  <w:p w14:paraId="6A068732" w14:textId="77777777" w:rsidR="00D56B10" w:rsidRPr="00CE66BE" w:rsidRDefault="00D56B10" w:rsidP="00D56B10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>
      <w:rPr>
        <w:rFonts w:cs="Arial"/>
        <w:sz w:val="18"/>
      </w:rPr>
      <w:t>Projektsteuerungs- und Beratungsleistung</w:t>
    </w:r>
  </w:p>
  <w:p w14:paraId="4B6A16E1" w14:textId="1F81DB44" w:rsidR="001B3477" w:rsidRDefault="00166BBD" w:rsidP="001B3477">
    <w:pPr>
      <w:pStyle w:val="Kopfzeile"/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74CE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Tariftreueerklärung NTVergG</w:t>
    </w:r>
    <w:r w:rsidR="00EF585A">
      <w:rPr>
        <w:rFonts w:cs="Arial"/>
        <w:sz w:val="18"/>
        <w:szCs w:val="18"/>
      </w:rPr>
      <w:t xml:space="preserve"> </w:t>
    </w:r>
  </w:p>
  <w:p w14:paraId="4161C469" w14:textId="6F6B661F" w:rsidR="00380F67" w:rsidRPr="00380F67" w:rsidRDefault="00380F67" w:rsidP="00380F67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6"/>
        <w:szCs w:val="6"/>
        <w:u w:val="single"/>
      </w:rPr>
      <w:tab/>
    </w:r>
    <w:r>
      <w:rPr>
        <w:rFonts w:cs="Arial"/>
        <w:sz w:val="6"/>
        <w:szCs w:val="6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6.2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094798F"/>
    <w:multiLevelType w:val="hybridMultilevel"/>
    <w:tmpl w:val="6594409A"/>
    <w:lvl w:ilvl="0" w:tplc="9F6A3C4C">
      <w:start w:val="1"/>
      <w:numFmt w:val="decimal"/>
      <w:lvlText w:val="%1."/>
      <w:lvlJc w:val="left"/>
      <w:pPr>
        <w:ind w:left="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9A660C">
      <w:start w:val="1"/>
      <w:numFmt w:val="bullet"/>
      <w:lvlText w:val=""/>
      <w:lvlJc w:val="left"/>
      <w:pPr>
        <w:ind w:left="1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9ABC80">
      <w:start w:val="1"/>
      <w:numFmt w:val="bullet"/>
      <w:lvlText w:val="▪"/>
      <w:lvlJc w:val="left"/>
      <w:pPr>
        <w:ind w:left="1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F8A348">
      <w:start w:val="1"/>
      <w:numFmt w:val="bullet"/>
      <w:lvlText w:val="•"/>
      <w:lvlJc w:val="left"/>
      <w:pPr>
        <w:ind w:left="2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206F90">
      <w:start w:val="1"/>
      <w:numFmt w:val="bullet"/>
      <w:lvlText w:val="o"/>
      <w:lvlJc w:val="left"/>
      <w:pPr>
        <w:ind w:left="3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4E3A5C">
      <w:start w:val="1"/>
      <w:numFmt w:val="bullet"/>
      <w:lvlText w:val="▪"/>
      <w:lvlJc w:val="left"/>
      <w:pPr>
        <w:ind w:left="3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4A56C0">
      <w:start w:val="1"/>
      <w:numFmt w:val="bullet"/>
      <w:lvlText w:val="•"/>
      <w:lvlJc w:val="left"/>
      <w:pPr>
        <w:ind w:left="4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C86BC">
      <w:start w:val="1"/>
      <w:numFmt w:val="bullet"/>
      <w:lvlText w:val="o"/>
      <w:lvlJc w:val="left"/>
      <w:pPr>
        <w:ind w:left="5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E4814">
      <w:start w:val="1"/>
      <w:numFmt w:val="bullet"/>
      <w:lvlText w:val="▪"/>
      <w:lvlJc w:val="left"/>
      <w:pPr>
        <w:ind w:left="61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141658122">
    <w:abstractNumId w:val="0"/>
  </w:num>
  <w:num w:numId="2" w16cid:durableId="1975788553">
    <w:abstractNumId w:val="49"/>
  </w:num>
  <w:num w:numId="3" w16cid:durableId="2014918785">
    <w:abstractNumId w:val="13"/>
  </w:num>
  <w:num w:numId="4" w16cid:durableId="1553150520">
    <w:abstractNumId w:val="36"/>
  </w:num>
  <w:num w:numId="5" w16cid:durableId="807212669">
    <w:abstractNumId w:val="9"/>
  </w:num>
  <w:num w:numId="6" w16cid:durableId="1354071990">
    <w:abstractNumId w:val="48"/>
  </w:num>
  <w:num w:numId="7" w16cid:durableId="330135999">
    <w:abstractNumId w:val="51"/>
  </w:num>
  <w:num w:numId="8" w16cid:durableId="1668364911">
    <w:abstractNumId w:val="38"/>
  </w:num>
  <w:num w:numId="9" w16cid:durableId="365372286">
    <w:abstractNumId w:val="44"/>
  </w:num>
  <w:num w:numId="10" w16cid:durableId="1427965312">
    <w:abstractNumId w:val="16"/>
  </w:num>
  <w:num w:numId="11" w16cid:durableId="752164876">
    <w:abstractNumId w:val="32"/>
  </w:num>
  <w:num w:numId="12" w16cid:durableId="1987467268">
    <w:abstractNumId w:val="17"/>
  </w:num>
  <w:num w:numId="13" w16cid:durableId="1810592629">
    <w:abstractNumId w:val="37"/>
  </w:num>
  <w:num w:numId="14" w16cid:durableId="390350180">
    <w:abstractNumId w:val="39"/>
  </w:num>
  <w:num w:numId="15" w16cid:durableId="1635327198">
    <w:abstractNumId w:val="42"/>
  </w:num>
  <w:num w:numId="16" w16cid:durableId="1222788390">
    <w:abstractNumId w:val="40"/>
  </w:num>
  <w:num w:numId="17" w16cid:durableId="2058165152">
    <w:abstractNumId w:val="27"/>
  </w:num>
  <w:num w:numId="18" w16cid:durableId="1654869729">
    <w:abstractNumId w:val="15"/>
  </w:num>
  <w:num w:numId="19" w16cid:durableId="277373486">
    <w:abstractNumId w:val="11"/>
  </w:num>
  <w:num w:numId="20" w16cid:durableId="409012602">
    <w:abstractNumId w:val="20"/>
  </w:num>
  <w:num w:numId="21" w16cid:durableId="190188620">
    <w:abstractNumId w:val="50"/>
  </w:num>
  <w:num w:numId="22" w16cid:durableId="2136177109">
    <w:abstractNumId w:val="47"/>
  </w:num>
  <w:num w:numId="23" w16cid:durableId="2018002777">
    <w:abstractNumId w:val="52"/>
  </w:num>
  <w:num w:numId="24" w16cid:durableId="89594719">
    <w:abstractNumId w:val="3"/>
  </w:num>
  <w:num w:numId="25" w16cid:durableId="261687660">
    <w:abstractNumId w:val="22"/>
  </w:num>
  <w:num w:numId="26" w16cid:durableId="1370761330">
    <w:abstractNumId w:val="1"/>
  </w:num>
  <w:num w:numId="27" w16cid:durableId="1801877393">
    <w:abstractNumId w:val="0"/>
  </w:num>
  <w:num w:numId="28" w16cid:durableId="2145003921">
    <w:abstractNumId w:val="30"/>
  </w:num>
  <w:num w:numId="29" w16cid:durableId="2121877104">
    <w:abstractNumId w:val="19"/>
  </w:num>
  <w:num w:numId="30" w16cid:durableId="1585723800">
    <w:abstractNumId w:val="34"/>
  </w:num>
  <w:num w:numId="31" w16cid:durableId="534079509">
    <w:abstractNumId w:val="46"/>
  </w:num>
  <w:num w:numId="32" w16cid:durableId="844325173">
    <w:abstractNumId w:val="29"/>
  </w:num>
  <w:num w:numId="33" w16cid:durableId="1493990363">
    <w:abstractNumId w:val="12"/>
  </w:num>
  <w:num w:numId="34" w16cid:durableId="197865137">
    <w:abstractNumId w:val="43"/>
  </w:num>
  <w:num w:numId="35" w16cid:durableId="1778867134">
    <w:abstractNumId w:val="14"/>
  </w:num>
  <w:num w:numId="36" w16cid:durableId="1935474817">
    <w:abstractNumId w:val="0"/>
  </w:num>
  <w:num w:numId="37" w16cid:durableId="1546217336">
    <w:abstractNumId w:val="41"/>
  </w:num>
  <w:num w:numId="38" w16cid:durableId="1938825328">
    <w:abstractNumId w:val="31"/>
  </w:num>
  <w:num w:numId="39" w16cid:durableId="1145467746">
    <w:abstractNumId w:val="33"/>
  </w:num>
  <w:num w:numId="40" w16cid:durableId="1912688468">
    <w:abstractNumId w:val="24"/>
  </w:num>
  <w:num w:numId="41" w16cid:durableId="1877740315">
    <w:abstractNumId w:val="10"/>
  </w:num>
  <w:num w:numId="42" w16cid:durableId="1701274230">
    <w:abstractNumId w:val="28"/>
  </w:num>
  <w:num w:numId="43" w16cid:durableId="1850019047">
    <w:abstractNumId w:val="45"/>
  </w:num>
  <w:num w:numId="44" w16cid:durableId="1026174115">
    <w:abstractNumId w:val="23"/>
  </w:num>
  <w:num w:numId="45" w16cid:durableId="1844003999">
    <w:abstractNumId w:val="18"/>
  </w:num>
  <w:num w:numId="46" w16cid:durableId="1744912867">
    <w:abstractNumId w:val="26"/>
  </w:num>
  <w:num w:numId="47" w16cid:durableId="1275284581">
    <w:abstractNumId w:val="21"/>
  </w:num>
  <w:num w:numId="48" w16cid:durableId="375474419">
    <w:abstractNumId w:val="25"/>
  </w:num>
  <w:num w:numId="49" w16cid:durableId="109343407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Od6p6GIpFTiGM/g8hIc8H1HkNwxGQKC2Az/GuctNXKmjVtNCMZF36PXRdFOwq7W1kWhDO+CAotaTcOg+z3X6dw==" w:salt="NBfspKA0d/vJlF7H+Jw9k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246D"/>
    <w:rsid w:val="000774BC"/>
    <w:rsid w:val="00081DEA"/>
    <w:rsid w:val="0009101B"/>
    <w:rsid w:val="00091E38"/>
    <w:rsid w:val="00092D5F"/>
    <w:rsid w:val="00096EDF"/>
    <w:rsid w:val="000A00B1"/>
    <w:rsid w:val="000A38C0"/>
    <w:rsid w:val="000A6A51"/>
    <w:rsid w:val="000B0E3B"/>
    <w:rsid w:val="000B17F0"/>
    <w:rsid w:val="000B2E8A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04C6"/>
    <w:rsid w:val="00121C70"/>
    <w:rsid w:val="00123453"/>
    <w:rsid w:val="001246E8"/>
    <w:rsid w:val="00130705"/>
    <w:rsid w:val="00131031"/>
    <w:rsid w:val="001331B0"/>
    <w:rsid w:val="00133EE6"/>
    <w:rsid w:val="001345E4"/>
    <w:rsid w:val="0014171A"/>
    <w:rsid w:val="00146F40"/>
    <w:rsid w:val="00147B32"/>
    <w:rsid w:val="001504B3"/>
    <w:rsid w:val="001526EB"/>
    <w:rsid w:val="001527A5"/>
    <w:rsid w:val="00154183"/>
    <w:rsid w:val="00154759"/>
    <w:rsid w:val="00156B90"/>
    <w:rsid w:val="00157C93"/>
    <w:rsid w:val="00157DE9"/>
    <w:rsid w:val="00157F6A"/>
    <w:rsid w:val="00166BBD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B3477"/>
    <w:rsid w:val="001C01EA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412DE"/>
    <w:rsid w:val="00245771"/>
    <w:rsid w:val="00250221"/>
    <w:rsid w:val="00250F3E"/>
    <w:rsid w:val="002530F4"/>
    <w:rsid w:val="00257BE9"/>
    <w:rsid w:val="0026032E"/>
    <w:rsid w:val="00260AF4"/>
    <w:rsid w:val="0026633A"/>
    <w:rsid w:val="00273939"/>
    <w:rsid w:val="00276E60"/>
    <w:rsid w:val="00287720"/>
    <w:rsid w:val="002917C5"/>
    <w:rsid w:val="00292102"/>
    <w:rsid w:val="00296DBB"/>
    <w:rsid w:val="002974C3"/>
    <w:rsid w:val="002975FF"/>
    <w:rsid w:val="00297BDD"/>
    <w:rsid w:val="002A366E"/>
    <w:rsid w:val="002B12D3"/>
    <w:rsid w:val="002B7C80"/>
    <w:rsid w:val="002C2CC2"/>
    <w:rsid w:val="002D2301"/>
    <w:rsid w:val="002D34B6"/>
    <w:rsid w:val="002E2C80"/>
    <w:rsid w:val="002E2F1E"/>
    <w:rsid w:val="002E5E3D"/>
    <w:rsid w:val="00302FF8"/>
    <w:rsid w:val="0030437E"/>
    <w:rsid w:val="00304874"/>
    <w:rsid w:val="003071C7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36041"/>
    <w:rsid w:val="00343CEF"/>
    <w:rsid w:val="003455C1"/>
    <w:rsid w:val="003534A0"/>
    <w:rsid w:val="00354F00"/>
    <w:rsid w:val="00356F0A"/>
    <w:rsid w:val="00362D3B"/>
    <w:rsid w:val="00364438"/>
    <w:rsid w:val="00380F67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11653"/>
    <w:rsid w:val="00413F86"/>
    <w:rsid w:val="00415990"/>
    <w:rsid w:val="0042001C"/>
    <w:rsid w:val="00421E5C"/>
    <w:rsid w:val="004255C5"/>
    <w:rsid w:val="004301CA"/>
    <w:rsid w:val="0043022A"/>
    <w:rsid w:val="00433A1D"/>
    <w:rsid w:val="00434291"/>
    <w:rsid w:val="00436445"/>
    <w:rsid w:val="004560CE"/>
    <w:rsid w:val="004563BF"/>
    <w:rsid w:val="004642CC"/>
    <w:rsid w:val="0046431F"/>
    <w:rsid w:val="004714C8"/>
    <w:rsid w:val="00483609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C1345"/>
    <w:rsid w:val="004C43CF"/>
    <w:rsid w:val="004D02EB"/>
    <w:rsid w:val="004D07A4"/>
    <w:rsid w:val="004D2E59"/>
    <w:rsid w:val="004D58F4"/>
    <w:rsid w:val="004D703E"/>
    <w:rsid w:val="004E0953"/>
    <w:rsid w:val="004E6077"/>
    <w:rsid w:val="004E7839"/>
    <w:rsid w:val="004F55F6"/>
    <w:rsid w:val="004F7848"/>
    <w:rsid w:val="0051407A"/>
    <w:rsid w:val="00521EFC"/>
    <w:rsid w:val="00524322"/>
    <w:rsid w:val="0052536D"/>
    <w:rsid w:val="00530B77"/>
    <w:rsid w:val="00530E6C"/>
    <w:rsid w:val="00534F1D"/>
    <w:rsid w:val="00546EBC"/>
    <w:rsid w:val="005500A1"/>
    <w:rsid w:val="00551441"/>
    <w:rsid w:val="00551E55"/>
    <w:rsid w:val="005854DD"/>
    <w:rsid w:val="005A03A0"/>
    <w:rsid w:val="005A2D80"/>
    <w:rsid w:val="005A46B5"/>
    <w:rsid w:val="005A60E3"/>
    <w:rsid w:val="005A732C"/>
    <w:rsid w:val="005A739C"/>
    <w:rsid w:val="005B19F9"/>
    <w:rsid w:val="005B3315"/>
    <w:rsid w:val="005B4499"/>
    <w:rsid w:val="005C3E3B"/>
    <w:rsid w:val="005D29C0"/>
    <w:rsid w:val="005E3F71"/>
    <w:rsid w:val="005E54AD"/>
    <w:rsid w:val="005E55E3"/>
    <w:rsid w:val="005E574F"/>
    <w:rsid w:val="005E601B"/>
    <w:rsid w:val="005E7343"/>
    <w:rsid w:val="005F4326"/>
    <w:rsid w:val="00614B2D"/>
    <w:rsid w:val="00616556"/>
    <w:rsid w:val="00622EA0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7709F"/>
    <w:rsid w:val="0068305D"/>
    <w:rsid w:val="006837B8"/>
    <w:rsid w:val="00683DFD"/>
    <w:rsid w:val="00685503"/>
    <w:rsid w:val="0068604A"/>
    <w:rsid w:val="00687983"/>
    <w:rsid w:val="00694A01"/>
    <w:rsid w:val="006A2B01"/>
    <w:rsid w:val="006A50E5"/>
    <w:rsid w:val="006A6857"/>
    <w:rsid w:val="006B1A63"/>
    <w:rsid w:val="006B3729"/>
    <w:rsid w:val="006B3F6C"/>
    <w:rsid w:val="006B7A3A"/>
    <w:rsid w:val="006C4C7B"/>
    <w:rsid w:val="006C63AF"/>
    <w:rsid w:val="006D1A78"/>
    <w:rsid w:val="006D4E62"/>
    <w:rsid w:val="006D5BE5"/>
    <w:rsid w:val="006E122D"/>
    <w:rsid w:val="006E3912"/>
    <w:rsid w:val="006E627C"/>
    <w:rsid w:val="0070001A"/>
    <w:rsid w:val="007018A3"/>
    <w:rsid w:val="00702E2E"/>
    <w:rsid w:val="00722A14"/>
    <w:rsid w:val="00724176"/>
    <w:rsid w:val="0072502D"/>
    <w:rsid w:val="0072682C"/>
    <w:rsid w:val="00731110"/>
    <w:rsid w:val="00733324"/>
    <w:rsid w:val="00735C65"/>
    <w:rsid w:val="00750765"/>
    <w:rsid w:val="00771AC6"/>
    <w:rsid w:val="00771ACE"/>
    <w:rsid w:val="00774F65"/>
    <w:rsid w:val="00785BF6"/>
    <w:rsid w:val="00790145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45A7"/>
    <w:rsid w:val="007E57B3"/>
    <w:rsid w:val="007E5D0C"/>
    <w:rsid w:val="00801584"/>
    <w:rsid w:val="00802353"/>
    <w:rsid w:val="0080366B"/>
    <w:rsid w:val="008052A3"/>
    <w:rsid w:val="00807BD5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43C5"/>
    <w:rsid w:val="0086609D"/>
    <w:rsid w:val="00872776"/>
    <w:rsid w:val="00873CAF"/>
    <w:rsid w:val="008746CD"/>
    <w:rsid w:val="00875B45"/>
    <w:rsid w:val="008803DF"/>
    <w:rsid w:val="008831C2"/>
    <w:rsid w:val="0088340E"/>
    <w:rsid w:val="00885455"/>
    <w:rsid w:val="00885836"/>
    <w:rsid w:val="00886B7E"/>
    <w:rsid w:val="008907EE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5B77"/>
    <w:rsid w:val="0093185D"/>
    <w:rsid w:val="0093408E"/>
    <w:rsid w:val="009344FE"/>
    <w:rsid w:val="009347C6"/>
    <w:rsid w:val="00940ECF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865DA"/>
    <w:rsid w:val="0099048D"/>
    <w:rsid w:val="00991FF1"/>
    <w:rsid w:val="00994513"/>
    <w:rsid w:val="0099741C"/>
    <w:rsid w:val="009A24E3"/>
    <w:rsid w:val="009A5D01"/>
    <w:rsid w:val="009A6EFD"/>
    <w:rsid w:val="009A7A62"/>
    <w:rsid w:val="009B57CD"/>
    <w:rsid w:val="009C0D3A"/>
    <w:rsid w:val="009C13E1"/>
    <w:rsid w:val="009C195A"/>
    <w:rsid w:val="009D1235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2D4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01C2"/>
    <w:rsid w:val="00AA3B10"/>
    <w:rsid w:val="00AB29EB"/>
    <w:rsid w:val="00AC117D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40B4"/>
    <w:rsid w:val="00B4602A"/>
    <w:rsid w:val="00B536DD"/>
    <w:rsid w:val="00B53A47"/>
    <w:rsid w:val="00B56520"/>
    <w:rsid w:val="00B638B5"/>
    <w:rsid w:val="00B67521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287B"/>
    <w:rsid w:val="00BE4F0B"/>
    <w:rsid w:val="00BE60EC"/>
    <w:rsid w:val="00C025EC"/>
    <w:rsid w:val="00C06D91"/>
    <w:rsid w:val="00C102E0"/>
    <w:rsid w:val="00C13383"/>
    <w:rsid w:val="00C16C86"/>
    <w:rsid w:val="00C1702E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358B"/>
    <w:rsid w:val="00C65E46"/>
    <w:rsid w:val="00C6787B"/>
    <w:rsid w:val="00C7302D"/>
    <w:rsid w:val="00C8596C"/>
    <w:rsid w:val="00C872D9"/>
    <w:rsid w:val="00C90855"/>
    <w:rsid w:val="00C921A3"/>
    <w:rsid w:val="00C9224F"/>
    <w:rsid w:val="00C951FC"/>
    <w:rsid w:val="00C9597D"/>
    <w:rsid w:val="00C96F84"/>
    <w:rsid w:val="00C975A7"/>
    <w:rsid w:val="00CA069C"/>
    <w:rsid w:val="00CA12D9"/>
    <w:rsid w:val="00CA7210"/>
    <w:rsid w:val="00CB469A"/>
    <w:rsid w:val="00CC032D"/>
    <w:rsid w:val="00CC276B"/>
    <w:rsid w:val="00CC4C0C"/>
    <w:rsid w:val="00CD13AA"/>
    <w:rsid w:val="00CD54F5"/>
    <w:rsid w:val="00CE7301"/>
    <w:rsid w:val="00CF3B4C"/>
    <w:rsid w:val="00D01BB4"/>
    <w:rsid w:val="00D01D52"/>
    <w:rsid w:val="00D03618"/>
    <w:rsid w:val="00D03AAF"/>
    <w:rsid w:val="00D10AA7"/>
    <w:rsid w:val="00D14E4A"/>
    <w:rsid w:val="00D20939"/>
    <w:rsid w:val="00D338D3"/>
    <w:rsid w:val="00D33A2C"/>
    <w:rsid w:val="00D40B08"/>
    <w:rsid w:val="00D42B3F"/>
    <w:rsid w:val="00D441C3"/>
    <w:rsid w:val="00D46916"/>
    <w:rsid w:val="00D5501A"/>
    <w:rsid w:val="00D56B10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0710"/>
    <w:rsid w:val="00EE2AA4"/>
    <w:rsid w:val="00EE3AC1"/>
    <w:rsid w:val="00EE7749"/>
    <w:rsid w:val="00EE7A45"/>
    <w:rsid w:val="00EF221B"/>
    <w:rsid w:val="00EF585A"/>
    <w:rsid w:val="00F04D14"/>
    <w:rsid w:val="00F1046A"/>
    <w:rsid w:val="00F1065E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94C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82593"/>
    <w:rsid w:val="00F95384"/>
    <w:rsid w:val="00F95A49"/>
    <w:rsid w:val="00F97B26"/>
    <w:rsid w:val="00FA059B"/>
    <w:rsid w:val="00FA4BE2"/>
    <w:rsid w:val="00FA4C73"/>
    <w:rsid w:val="00FA60A1"/>
    <w:rsid w:val="00FA74CE"/>
    <w:rsid w:val="00FB2FB4"/>
    <w:rsid w:val="00FB33CB"/>
    <w:rsid w:val="00FC0640"/>
    <w:rsid w:val="00FC16F6"/>
    <w:rsid w:val="00FC52FC"/>
    <w:rsid w:val="00FC5E75"/>
    <w:rsid w:val="00FD416E"/>
    <w:rsid w:val="00FE19EB"/>
    <w:rsid w:val="00FE613D"/>
    <w:rsid w:val="00FF247E"/>
    <w:rsid w:val="00FF59FA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DE035"/>
  <w15:docId w15:val="{5783085D-6AEA-42E4-8994-C5FD4BB20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21E5C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 w:val="22"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  <w:sz w:val="22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  <w:rPr>
      <w:sz w:val="22"/>
    </w:r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  <w:rPr>
      <w:sz w:val="22"/>
    </w:r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  <w:sz w:val="22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 w:val="22"/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sz w:val="22"/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sz w:val="22"/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506edd95-9896-490d-8a61-93deb34b3cbf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D7796-E103-44C8-B5C6-AEFBDE76C457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357ADCD8-4492-48A3-86A5-643431650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Schäfer</dc:creator>
  <cp:lastModifiedBy>Vera Starr</cp:lastModifiedBy>
  <cp:revision>10</cp:revision>
  <cp:lastPrinted>2017-06-12T10:10:00Z</cp:lastPrinted>
  <dcterms:created xsi:type="dcterms:W3CDTF">2026-01-16T13:09:00Z</dcterms:created>
  <dcterms:modified xsi:type="dcterms:W3CDTF">2026-07-20T08:58:00Z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